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C97835" w:rsidP="007065A5">
      <w:pPr>
        <w:spacing w:after="0" w:line="360" w:lineRule="auto"/>
        <w:ind w:firstLine="0"/>
        <w:jc w:val="center"/>
        <w:rPr>
          <w:b/>
          <w:sz w:val="40"/>
        </w:rPr>
      </w:pPr>
      <w:r>
        <w:rPr>
          <w:b/>
          <w:sz w:val="40"/>
        </w:rPr>
        <w:t xml:space="preserve">НОВОПОКРОВСКОГО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41423A">
          <w:pPr>
            <w:pStyle w:val="14"/>
            <w:tabs>
              <w:tab w:val="left" w:pos="567"/>
              <w:tab w:val="right" w:leader="dot" w:pos="9486"/>
            </w:tabs>
            <w:rPr>
              <w:rFonts w:asciiTheme="minorHAnsi" w:hAnsiTheme="minorHAnsi" w:cstheme="minorBidi"/>
              <w:noProof/>
            </w:rPr>
          </w:pPr>
          <w:r w:rsidRPr="0041423A">
            <w:fldChar w:fldCharType="begin"/>
          </w:r>
          <w:r w:rsidR="008768C4">
            <w:instrText xml:space="preserve"> TOC \o "1-3" \h \z \u </w:instrText>
          </w:r>
          <w:r w:rsidRPr="0041423A">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41423A">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41423A">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41423A"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ов местного значения Новопокровского</w:t>
      </w:r>
      <w:r>
        <w:t xml:space="preserve"> </w:t>
      </w:r>
      <w:r w:rsidR="007065A5">
        <w:t>сельского поселения</w:t>
      </w:r>
      <w:r w:rsidR="00E8777E">
        <w:t xml:space="preserve"> для населения Новопокровского</w:t>
      </w:r>
      <w:r>
        <w:t xml:space="preserve"> </w:t>
      </w:r>
      <w:r w:rsidR="007065A5">
        <w:t>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ного проектирования Новопокровского</w:t>
      </w:r>
      <w:r w:rsidR="00EB395A">
        <w:t xml:space="preserve"> </w:t>
      </w:r>
      <w:r w:rsidR="007065A5">
        <w:t>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440334">
        <w:t>Новопокровского сельского поселения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86C" w:rsidRDefault="00E0686C" w:rsidP="00036DAF">
      <w:pPr>
        <w:spacing w:line="240" w:lineRule="auto"/>
      </w:pPr>
      <w:r>
        <w:separator/>
      </w:r>
    </w:p>
  </w:endnote>
  <w:endnote w:type="continuationSeparator" w:id="1">
    <w:p w:rsidR="00E0686C" w:rsidRDefault="00E0686C"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41423A">
    <w:pPr>
      <w:pStyle w:val="afa"/>
      <w:jc w:val="center"/>
    </w:pPr>
    <w:fldSimple w:instr="PAGE   \* MERGEFORMAT">
      <w:r w:rsidR="00C5574B">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86C" w:rsidRDefault="00E0686C" w:rsidP="00036DAF">
      <w:pPr>
        <w:spacing w:line="240" w:lineRule="auto"/>
      </w:pPr>
      <w:r>
        <w:separator/>
      </w:r>
    </w:p>
  </w:footnote>
  <w:footnote w:type="continuationSeparator" w:id="1">
    <w:p w:rsidR="00E0686C" w:rsidRDefault="00E0686C"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2048</Words>
  <Characters>11675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9</cp:revision>
  <cp:lastPrinted>2020-02-14T04:54:00Z</cp:lastPrinted>
  <dcterms:created xsi:type="dcterms:W3CDTF">2022-04-29T10:24:00Z</dcterms:created>
  <dcterms:modified xsi:type="dcterms:W3CDTF">2022-06-27T12:07:00Z</dcterms:modified>
</cp:coreProperties>
</file>